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E612547" w14:textId="77777777" w:rsidR="003E11BB" w:rsidRDefault="0023756A">
      <w:pPr>
        <w:pStyle w:val="ServiceInfoHeader"/>
      </w:pPr>
      <w:r>
        <w:rPr>
          <w:noProof/>
          <w:lang w:eastAsia="fr-FR"/>
        </w:rPr>
        <w:drawing>
          <wp:anchor distT="0" distB="0" distL="114935" distR="114935" simplePos="0" relativeHeight="251657728" behindDoc="0" locked="0" layoutInCell="1" allowOverlap="1" wp14:anchorId="6521A98E" wp14:editId="57728AFF">
            <wp:simplePos x="0" y="0"/>
            <wp:positionH relativeFrom="column">
              <wp:posOffset>-215900</wp:posOffset>
            </wp:positionH>
            <wp:positionV relativeFrom="paragraph">
              <wp:posOffset>-319405</wp:posOffset>
            </wp:positionV>
            <wp:extent cx="1725295" cy="1399540"/>
            <wp:effectExtent l="0" t="0" r="0" b="0"/>
            <wp:wrapSquare wrapText="bothSides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13995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E11BB">
        <w:t>Secrétariat général</w:t>
      </w:r>
    </w:p>
    <w:p w14:paraId="7FDFF094" w14:textId="77777777" w:rsidR="003E11BB" w:rsidRDefault="003E11BB">
      <w:pPr>
        <w:pStyle w:val="ServiceInfoHeader"/>
      </w:pPr>
      <w:r>
        <w:rPr>
          <w:sz w:val="20"/>
          <w:szCs w:val="20"/>
        </w:rPr>
        <w:t>Délégation Interrégionale Paris Ile-de-France</w:t>
      </w:r>
    </w:p>
    <w:p w14:paraId="4D1D4B29" w14:textId="77777777" w:rsidR="003E11BB" w:rsidRDefault="003E11BB">
      <w:pPr>
        <w:pStyle w:val="Corpsdetexte"/>
        <w:jc w:val="right"/>
      </w:pPr>
      <w:r>
        <w:rPr>
          <w:rFonts w:ascii="Arial" w:hAnsi="Arial" w:cs="Arial"/>
          <w:sz w:val="20"/>
        </w:rPr>
        <w:t>Département Immobilier</w:t>
      </w:r>
    </w:p>
    <w:p w14:paraId="77D94539" w14:textId="77777777" w:rsidR="003E11BB" w:rsidRDefault="003E11BB">
      <w:pPr>
        <w:rPr>
          <w:rFonts w:ascii="Arial" w:hAnsi="Arial" w:cs="Arial"/>
          <w:sz w:val="20"/>
        </w:rPr>
      </w:pPr>
    </w:p>
    <w:p w14:paraId="65419A09" w14:textId="77777777" w:rsidR="003E11BB" w:rsidRDefault="003E11BB">
      <w:pPr>
        <w:rPr>
          <w:lang w:eastAsia="fr-FR"/>
        </w:rPr>
      </w:pPr>
    </w:p>
    <w:p w14:paraId="20BF2EB4" w14:textId="77777777" w:rsidR="003E11BB" w:rsidRDefault="003E11BB">
      <w:pPr>
        <w:ind w:left="3402"/>
      </w:pPr>
    </w:p>
    <w:p w14:paraId="616F644A" w14:textId="77777777" w:rsidR="003E11BB" w:rsidRDefault="003E11BB">
      <w:pPr>
        <w:rPr>
          <w:rFonts w:ascii="Univers" w:hAnsi="Univers" w:cs="Univers"/>
          <w:b/>
          <w:bCs/>
          <w:caps/>
          <w:color w:val="0000FF"/>
          <w:sz w:val="14"/>
        </w:rPr>
      </w:pPr>
    </w:p>
    <w:p w14:paraId="09674DDE" w14:textId="77777777" w:rsidR="00C73886" w:rsidRDefault="003E11BB" w:rsidP="00C73886">
      <w:pPr>
        <w:rPr>
          <w:sz w:val="16"/>
          <w:szCs w:val="16"/>
        </w:rPr>
      </w:pPr>
      <w:r>
        <w:rPr>
          <w:sz w:val="16"/>
          <w:szCs w:val="16"/>
        </w:rPr>
        <w:t xml:space="preserve">       </w:t>
      </w:r>
    </w:p>
    <w:p w14:paraId="5B22EF1A" w14:textId="77777777" w:rsidR="00C73886" w:rsidRDefault="00C73886" w:rsidP="00C73886">
      <w:pPr>
        <w:rPr>
          <w:sz w:val="16"/>
          <w:szCs w:val="16"/>
        </w:rPr>
      </w:pPr>
    </w:p>
    <w:p w14:paraId="663B8DC9" w14:textId="77777777" w:rsidR="00C73886" w:rsidRDefault="00C73886" w:rsidP="00C73886">
      <w:pPr>
        <w:rPr>
          <w:sz w:val="16"/>
          <w:szCs w:val="16"/>
        </w:rPr>
      </w:pPr>
    </w:p>
    <w:p w14:paraId="6B6E4294" w14:textId="0E2A1D6A" w:rsidR="005D2CD0" w:rsidRPr="00BD71B1" w:rsidRDefault="005D2CD0" w:rsidP="00F81FFC">
      <w:pPr>
        <w:jc w:val="center"/>
        <w:rPr>
          <w:b/>
          <w:bCs/>
          <w:sz w:val="22"/>
          <w:szCs w:val="22"/>
        </w:rPr>
      </w:pPr>
      <w:r w:rsidRPr="00BD71B1">
        <w:rPr>
          <w:b/>
          <w:bCs/>
          <w:sz w:val="22"/>
          <w:szCs w:val="22"/>
        </w:rPr>
        <w:t>MARCHE DE TRAVAUX RELATIF A</w:t>
      </w:r>
      <w:r w:rsidR="00BD71B1">
        <w:rPr>
          <w:b/>
          <w:bCs/>
          <w:sz w:val="22"/>
          <w:szCs w:val="22"/>
        </w:rPr>
        <w:t xml:space="preserve">UX TRAVAUX PREALABLES </w:t>
      </w:r>
      <w:r w:rsidRPr="00BD71B1">
        <w:rPr>
          <w:b/>
          <w:bCs/>
          <w:sz w:val="22"/>
          <w:szCs w:val="22"/>
        </w:rPr>
        <w:t xml:space="preserve">DU </w:t>
      </w:r>
    </w:p>
    <w:p w14:paraId="450E821E" w14:textId="67894C2F" w:rsidR="005D2CD0" w:rsidRPr="00BD71B1" w:rsidRDefault="005D2CD0" w:rsidP="00F81FFC">
      <w:pPr>
        <w:jc w:val="center"/>
        <w:rPr>
          <w:b/>
          <w:bCs/>
          <w:sz w:val="22"/>
          <w:szCs w:val="22"/>
        </w:rPr>
      </w:pPr>
      <w:r w:rsidRPr="00BD71B1">
        <w:rPr>
          <w:b/>
          <w:bCs/>
          <w:sz w:val="22"/>
          <w:szCs w:val="22"/>
        </w:rPr>
        <w:t>TRIBUNAL DE PROXIMITE D</w:t>
      </w:r>
      <w:r w:rsidR="00BD71B1">
        <w:rPr>
          <w:b/>
          <w:bCs/>
          <w:sz w:val="22"/>
          <w:szCs w:val="22"/>
        </w:rPr>
        <w:t>’ASNIERES</w:t>
      </w:r>
    </w:p>
    <w:p w14:paraId="04C974CF" w14:textId="77777777" w:rsidR="0073666E" w:rsidRPr="00DF7C1C" w:rsidRDefault="0073666E" w:rsidP="00F81FFC">
      <w:pPr>
        <w:jc w:val="center"/>
        <w:rPr>
          <w:rFonts w:eastAsia="Calibri"/>
          <w:sz w:val="20"/>
          <w:szCs w:val="22"/>
        </w:rPr>
      </w:pPr>
    </w:p>
    <w:p w14:paraId="17E852DD" w14:textId="77777777" w:rsidR="008A12EE" w:rsidRPr="00DF7C1C" w:rsidRDefault="008A1828" w:rsidP="00F81FFC">
      <w:pPr>
        <w:jc w:val="center"/>
        <w:rPr>
          <w:rFonts w:eastAsia="Calibri"/>
          <w:b/>
          <w:sz w:val="28"/>
          <w:szCs w:val="22"/>
        </w:rPr>
      </w:pPr>
      <w:r>
        <w:rPr>
          <w:rFonts w:eastAsia="Calibri"/>
          <w:b/>
          <w:sz w:val="28"/>
          <w:szCs w:val="22"/>
        </w:rPr>
        <w:t>ATTESTATION</w:t>
      </w:r>
      <w:r w:rsidR="00C033A0">
        <w:rPr>
          <w:rFonts w:eastAsia="Calibri"/>
          <w:b/>
          <w:sz w:val="28"/>
          <w:szCs w:val="22"/>
        </w:rPr>
        <w:t xml:space="preserve"> DE VISITE</w:t>
      </w:r>
    </w:p>
    <w:p w14:paraId="46BFA128" w14:textId="77777777" w:rsidR="00DF7C1C" w:rsidRDefault="00DF7C1C" w:rsidP="00F81FFC">
      <w:pPr>
        <w:jc w:val="center"/>
        <w:rPr>
          <w:rFonts w:eastAsia="Calibri"/>
          <w:b/>
          <w:sz w:val="22"/>
          <w:szCs w:val="22"/>
        </w:rPr>
      </w:pPr>
    </w:p>
    <w:p w14:paraId="40965033" w14:textId="77777777" w:rsidR="00DF7C1C" w:rsidRPr="00DF7C1C" w:rsidRDefault="00DF7C1C" w:rsidP="00F81FFC">
      <w:pPr>
        <w:jc w:val="center"/>
        <w:rPr>
          <w:rFonts w:eastAsia="Calibri"/>
          <w:b/>
          <w:sz w:val="22"/>
          <w:szCs w:val="22"/>
        </w:rPr>
      </w:pPr>
    </w:p>
    <w:p w14:paraId="618F981B" w14:textId="77777777" w:rsidR="00F80B00" w:rsidRDefault="00F80B00">
      <w:pPr>
        <w:jc w:val="both"/>
        <w:rPr>
          <w:sz w:val="22"/>
        </w:rPr>
      </w:pPr>
    </w:p>
    <w:p w14:paraId="5CCB2D02" w14:textId="77777777" w:rsidR="00F80B00" w:rsidRDefault="00F80B00">
      <w:pPr>
        <w:jc w:val="both"/>
        <w:rPr>
          <w:sz w:val="22"/>
        </w:rPr>
      </w:pPr>
    </w:p>
    <w:p w14:paraId="798A8076" w14:textId="77777777" w:rsidR="00F80B00" w:rsidRDefault="00F80B00">
      <w:pPr>
        <w:jc w:val="both"/>
        <w:rPr>
          <w:sz w:val="22"/>
        </w:rPr>
      </w:pPr>
    </w:p>
    <w:p w14:paraId="516F2DCC" w14:textId="77777777" w:rsidR="00F80B00" w:rsidRDefault="00F80B00">
      <w:pPr>
        <w:jc w:val="both"/>
        <w:rPr>
          <w:sz w:val="22"/>
        </w:rPr>
      </w:pPr>
    </w:p>
    <w:p w14:paraId="313CB98F" w14:textId="78D92805" w:rsidR="00F80B00" w:rsidRDefault="00F80B00">
      <w:pPr>
        <w:jc w:val="both"/>
        <w:rPr>
          <w:sz w:val="22"/>
        </w:rPr>
      </w:pPr>
      <w:r>
        <w:rPr>
          <w:sz w:val="22"/>
        </w:rPr>
        <w:t xml:space="preserve">Le candidat </w:t>
      </w:r>
      <w:r w:rsidR="0073666E">
        <w:rPr>
          <w:sz w:val="22"/>
        </w:rPr>
        <w:t xml:space="preserve">(ou groupement candidat) </w:t>
      </w:r>
      <w:r w:rsidR="008A7E11">
        <w:rPr>
          <w:sz w:val="22"/>
        </w:rPr>
        <w:t>…………………………….. (nom de l’entreprise mandataire)</w:t>
      </w:r>
    </w:p>
    <w:p w14:paraId="01A7839C" w14:textId="77777777" w:rsidR="00F80B00" w:rsidRDefault="00F80B00">
      <w:pPr>
        <w:jc w:val="both"/>
        <w:rPr>
          <w:sz w:val="22"/>
        </w:rPr>
      </w:pPr>
    </w:p>
    <w:p w14:paraId="1270B74A" w14:textId="77777777" w:rsidR="00F80B00" w:rsidRDefault="00F80B00">
      <w:pPr>
        <w:jc w:val="both"/>
        <w:rPr>
          <w:sz w:val="22"/>
        </w:rPr>
      </w:pPr>
      <w:r>
        <w:rPr>
          <w:sz w:val="22"/>
        </w:rPr>
        <w:t>Représenté par :</w:t>
      </w:r>
    </w:p>
    <w:p w14:paraId="09344D88" w14:textId="77777777" w:rsidR="00F80B00" w:rsidRDefault="00F80B00">
      <w:pPr>
        <w:jc w:val="both"/>
        <w:rPr>
          <w:sz w:val="22"/>
        </w:rPr>
      </w:pPr>
      <w:r>
        <w:rPr>
          <w:sz w:val="22"/>
        </w:rPr>
        <w:t>Nom :</w:t>
      </w:r>
    </w:p>
    <w:p w14:paraId="368F0980" w14:textId="77777777" w:rsidR="00F80B00" w:rsidRDefault="00F80B00">
      <w:pPr>
        <w:jc w:val="both"/>
        <w:rPr>
          <w:sz w:val="22"/>
        </w:rPr>
      </w:pPr>
      <w:r>
        <w:rPr>
          <w:sz w:val="22"/>
        </w:rPr>
        <w:t>Fonction :</w:t>
      </w:r>
    </w:p>
    <w:p w14:paraId="286C4057" w14:textId="77777777" w:rsidR="00F80B00" w:rsidRDefault="00F80B00">
      <w:pPr>
        <w:jc w:val="both"/>
        <w:rPr>
          <w:sz w:val="22"/>
        </w:rPr>
      </w:pPr>
      <w:r>
        <w:rPr>
          <w:sz w:val="22"/>
        </w:rPr>
        <w:t>Entreprise</w:t>
      </w:r>
      <w:r w:rsidR="006F670D">
        <w:rPr>
          <w:sz w:val="22"/>
        </w:rPr>
        <w:t> :</w:t>
      </w:r>
    </w:p>
    <w:p w14:paraId="5BED1AAD" w14:textId="77777777" w:rsidR="00F80B00" w:rsidRDefault="00F80B00">
      <w:pPr>
        <w:jc w:val="both"/>
        <w:rPr>
          <w:sz w:val="22"/>
        </w:rPr>
      </w:pPr>
    </w:p>
    <w:p w14:paraId="32254D38" w14:textId="15824845" w:rsidR="008A7E11" w:rsidRDefault="00F80B00">
      <w:pPr>
        <w:jc w:val="both"/>
        <w:rPr>
          <w:sz w:val="22"/>
        </w:rPr>
      </w:pPr>
      <w:r>
        <w:rPr>
          <w:sz w:val="22"/>
        </w:rPr>
        <w:t xml:space="preserve">A réalisé la visite du tribunal </w:t>
      </w:r>
      <w:r w:rsidR="005D2CD0">
        <w:rPr>
          <w:sz w:val="22"/>
        </w:rPr>
        <w:t>de proximité d</w:t>
      </w:r>
      <w:r w:rsidR="00BD71B1">
        <w:rPr>
          <w:sz w:val="22"/>
        </w:rPr>
        <w:t xml:space="preserve">’Asnières </w:t>
      </w:r>
      <w:r w:rsidRPr="00C664ED">
        <w:rPr>
          <w:sz w:val="22"/>
        </w:rPr>
        <w:t>dans le cadre de</w:t>
      </w:r>
      <w:r w:rsidR="008A7E11" w:rsidRPr="00C664ED">
        <w:rPr>
          <w:sz w:val="22"/>
        </w:rPr>
        <w:t xml:space="preserve"> la procédure </w:t>
      </w:r>
      <w:r w:rsidR="00C664ED" w:rsidRPr="00C664ED">
        <w:rPr>
          <w:sz w:val="22"/>
        </w:rPr>
        <w:t>adaptée</w:t>
      </w:r>
      <w:r w:rsidR="008A7E11" w:rsidRPr="00C664ED">
        <w:rPr>
          <w:sz w:val="22"/>
        </w:rPr>
        <w:t xml:space="preserve"> pour le marché </w:t>
      </w:r>
      <w:r w:rsidR="005D2CD0">
        <w:rPr>
          <w:sz w:val="22"/>
        </w:rPr>
        <w:t xml:space="preserve">de travaux relatif à l’opération </w:t>
      </w:r>
      <w:r w:rsidR="00C664ED" w:rsidRPr="00C664ED">
        <w:rPr>
          <w:sz w:val="22"/>
        </w:rPr>
        <w:t xml:space="preserve">dudit </w:t>
      </w:r>
      <w:r w:rsidR="005D2CD0">
        <w:rPr>
          <w:sz w:val="22"/>
        </w:rPr>
        <w:t>t</w:t>
      </w:r>
      <w:r w:rsidR="00C664ED" w:rsidRPr="00C664ED">
        <w:rPr>
          <w:sz w:val="22"/>
        </w:rPr>
        <w:t>ribunal</w:t>
      </w:r>
      <w:r w:rsidR="008A7E11" w:rsidRPr="00C664ED">
        <w:rPr>
          <w:sz w:val="22"/>
        </w:rPr>
        <w:t xml:space="preserve">, en compagnie </w:t>
      </w:r>
      <w:r w:rsidR="008A7E11">
        <w:rPr>
          <w:sz w:val="22"/>
        </w:rPr>
        <w:t xml:space="preserve">de la </w:t>
      </w:r>
      <w:r w:rsidR="0023756A">
        <w:rPr>
          <w:sz w:val="22"/>
        </w:rPr>
        <w:t>juridiction</w:t>
      </w:r>
      <w:r w:rsidR="00A67E70">
        <w:rPr>
          <w:sz w:val="22"/>
        </w:rPr>
        <w:t xml:space="preserve"> ou d’un représentant de la maîtrise d’ouvrage</w:t>
      </w:r>
      <w:r w:rsidR="006F670D">
        <w:rPr>
          <w:sz w:val="22"/>
        </w:rPr>
        <w:t>, représenté</w:t>
      </w:r>
      <w:r w:rsidR="005D2CD0">
        <w:rPr>
          <w:sz w:val="22"/>
        </w:rPr>
        <w:t>e</w:t>
      </w:r>
      <w:r w:rsidR="006F670D">
        <w:rPr>
          <w:sz w:val="22"/>
        </w:rPr>
        <w:t xml:space="preserve"> par :</w:t>
      </w:r>
    </w:p>
    <w:p w14:paraId="5C10262C" w14:textId="77777777" w:rsidR="006F670D" w:rsidRDefault="006F670D">
      <w:pPr>
        <w:jc w:val="both"/>
        <w:rPr>
          <w:sz w:val="22"/>
        </w:rPr>
      </w:pPr>
      <w:r>
        <w:rPr>
          <w:sz w:val="22"/>
        </w:rPr>
        <w:t>Nom :</w:t>
      </w:r>
    </w:p>
    <w:p w14:paraId="7295551A" w14:textId="77777777" w:rsidR="006F670D" w:rsidRDefault="006F670D">
      <w:pPr>
        <w:jc w:val="both"/>
        <w:rPr>
          <w:sz w:val="22"/>
        </w:rPr>
      </w:pPr>
      <w:r>
        <w:rPr>
          <w:sz w:val="22"/>
        </w:rPr>
        <w:t>Fonction :</w:t>
      </w:r>
    </w:p>
    <w:p w14:paraId="65EEAE98" w14:textId="77777777" w:rsidR="006F670D" w:rsidRDefault="006F670D">
      <w:pPr>
        <w:jc w:val="both"/>
        <w:rPr>
          <w:sz w:val="22"/>
        </w:rPr>
      </w:pPr>
      <w:r>
        <w:rPr>
          <w:sz w:val="22"/>
        </w:rPr>
        <w:t>Service :</w:t>
      </w:r>
    </w:p>
    <w:p w14:paraId="10ACE9A5" w14:textId="77777777" w:rsidR="00F80B00" w:rsidRDefault="00F80B00">
      <w:pPr>
        <w:jc w:val="both"/>
        <w:rPr>
          <w:sz w:val="22"/>
        </w:rPr>
      </w:pPr>
    </w:p>
    <w:p w14:paraId="548C0C0C" w14:textId="77777777" w:rsidR="008A7E11" w:rsidRDefault="008A7E11">
      <w:pPr>
        <w:jc w:val="both"/>
        <w:rPr>
          <w:sz w:val="22"/>
        </w:rPr>
      </w:pPr>
    </w:p>
    <w:p w14:paraId="1BB70F8A" w14:textId="77777777" w:rsidR="00F80B00" w:rsidRDefault="00F80B00">
      <w:pPr>
        <w:jc w:val="both"/>
        <w:rPr>
          <w:sz w:val="22"/>
        </w:rPr>
      </w:pPr>
    </w:p>
    <w:p w14:paraId="58DBD92E" w14:textId="77777777" w:rsidR="00F80B00" w:rsidRDefault="00F80B00">
      <w:pPr>
        <w:jc w:val="both"/>
        <w:rPr>
          <w:sz w:val="22"/>
        </w:rPr>
      </w:pPr>
      <w:r>
        <w:rPr>
          <w:sz w:val="22"/>
        </w:rPr>
        <w:t>Ce</w:t>
      </w:r>
      <w:r w:rsidR="008A1828">
        <w:rPr>
          <w:sz w:val="22"/>
        </w:rPr>
        <w:t>tte attestation</w:t>
      </w:r>
      <w:r>
        <w:rPr>
          <w:sz w:val="22"/>
        </w:rPr>
        <w:t xml:space="preserve"> de visite complété</w:t>
      </w:r>
      <w:r w:rsidR="008A1828">
        <w:rPr>
          <w:sz w:val="22"/>
        </w:rPr>
        <w:t>e</w:t>
      </w:r>
      <w:r>
        <w:rPr>
          <w:sz w:val="22"/>
        </w:rPr>
        <w:t xml:space="preserve"> et signé</w:t>
      </w:r>
      <w:r w:rsidR="008A1828">
        <w:rPr>
          <w:sz w:val="22"/>
        </w:rPr>
        <w:t>e</w:t>
      </w:r>
      <w:r>
        <w:rPr>
          <w:sz w:val="22"/>
        </w:rPr>
        <w:t xml:space="preserve"> est à inclure au re</w:t>
      </w:r>
      <w:r w:rsidR="008A7E11">
        <w:rPr>
          <w:sz w:val="22"/>
        </w:rPr>
        <w:t>n</w:t>
      </w:r>
      <w:r>
        <w:rPr>
          <w:sz w:val="22"/>
        </w:rPr>
        <w:t xml:space="preserve">du de l’offre du candidat. </w:t>
      </w:r>
    </w:p>
    <w:p w14:paraId="05278E75" w14:textId="77777777" w:rsidR="00F80B00" w:rsidRDefault="00F80B00">
      <w:pPr>
        <w:jc w:val="both"/>
        <w:rPr>
          <w:sz w:val="22"/>
        </w:rPr>
      </w:pPr>
    </w:p>
    <w:p w14:paraId="5990E2B0" w14:textId="77777777" w:rsidR="008A7E11" w:rsidRDefault="008A7E11">
      <w:pPr>
        <w:jc w:val="both"/>
        <w:rPr>
          <w:sz w:val="22"/>
        </w:rPr>
      </w:pPr>
    </w:p>
    <w:p w14:paraId="26555F05" w14:textId="77777777" w:rsidR="008A7E11" w:rsidRDefault="008A7E11">
      <w:pPr>
        <w:jc w:val="both"/>
        <w:rPr>
          <w:sz w:val="22"/>
        </w:rPr>
      </w:pPr>
    </w:p>
    <w:p w14:paraId="342AF791" w14:textId="77777777" w:rsidR="008A7E11" w:rsidRDefault="008A7E11">
      <w:pPr>
        <w:jc w:val="both"/>
        <w:rPr>
          <w:sz w:val="22"/>
        </w:rPr>
      </w:pPr>
    </w:p>
    <w:p w14:paraId="6F684AB8" w14:textId="18153673" w:rsidR="008A7E11" w:rsidRPr="00DF7C1C" w:rsidRDefault="0073666E" w:rsidP="008A7E11">
      <w:pPr>
        <w:rPr>
          <w:sz w:val="22"/>
        </w:rPr>
      </w:pPr>
      <w:r>
        <w:rPr>
          <w:sz w:val="22"/>
        </w:rPr>
        <w:t>À</w:t>
      </w:r>
      <w:r w:rsidR="005D2CD0">
        <w:rPr>
          <w:sz w:val="22"/>
        </w:rPr>
        <w:t xml:space="preserve"> </w:t>
      </w:r>
      <w:r w:rsidR="00BD71B1">
        <w:rPr>
          <w:sz w:val="22"/>
        </w:rPr>
        <w:t>Asnières</w:t>
      </w:r>
      <w:r w:rsidR="0023756A">
        <w:rPr>
          <w:sz w:val="22"/>
        </w:rPr>
        <w:t>, le ………………</w:t>
      </w:r>
    </w:p>
    <w:p w14:paraId="0F0754E8" w14:textId="77777777" w:rsidR="008A7E11" w:rsidRDefault="008A7E11">
      <w:pPr>
        <w:jc w:val="both"/>
        <w:rPr>
          <w:sz w:val="22"/>
        </w:rPr>
      </w:pPr>
    </w:p>
    <w:p w14:paraId="2750F6AA" w14:textId="77777777" w:rsidR="008A7E11" w:rsidRDefault="008A7E11">
      <w:pPr>
        <w:jc w:val="both"/>
        <w:rPr>
          <w:sz w:val="22"/>
        </w:rPr>
      </w:pPr>
    </w:p>
    <w:p w14:paraId="68139BF1" w14:textId="77777777" w:rsidR="008A7E11" w:rsidRDefault="008A7E11">
      <w:pPr>
        <w:jc w:val="both"/>
        <w:rPr>
          <w:sz w:val="22"/>
        </w:rPr>
      </w:pPr>
    </w:p>
    <w:p w14:paraId="535251A1" w14:textId="77777777" w:rsidR="008A7E11" w:rsidRDefault="008A7E11">
      <w:pPr>
        <w:jc w:val="both"/>
        <w:rPr>
          <w:sz w:val="22"/>
        </w:rPr>
        <w:sectPr w:rsidR="008A7E11">
          <w:footerReference w:type="default" r:id="rId8"/>
          <w:pgSz w:w="11906" w:h="16838"/>
          <w:pgMar w:top="1417" w:right="1417" w:bottom="1417" w:left="1417" w:header="720" w:footer="720" w:gutter="0"/>
          <w:cols w:space="720"/>
          <w:docGrid w:linePitch="360"/>
        </w:sectPr>
      </w:pPr>
    </w:p>
    <w:p w14:paraId="1812689B" w14:textId="77777777" w:rsidR="008A7E11" w:rsidRDefault="008A7E11">
      <w:pPr>
        <w:jc w:val="both"/>
        <w:rPr>
          <w:sz w:val="22"/>
        </w:rPr>
      </w:pPr>
      <w:r>
        <w:rPr>
          <w:sz w:val="22"/>
        </w:rPr>
        <w:t>Signature du représentant du candidat :</w:t>
      </w:r>
    </w:p>
    <w:p w14:paraId="1543B0FE" w14:textId="77777777" w:rsidR="008A7E11" w:rsidRDefault="008A7E11">
      <w:pPr>
        <w:jc w:val="both"/>
        <w:rPr>
          <w:sz w:val="22"/>
        </w:rPr>
      </w:pPr>
    </w:p>
    <w:p w14:paraId="60E9B9F7" w14:textId="77777777" w:rsidR="008A7E11" w:rsidRDefault="008A7E11" w:rsidP="008A7E11">
      <w:pPr>
        <w:ind w:hanging="284"/>
        <w:jc w:val="both"/>
        <w:rPr>
          <w:sz w:val="22"/>
        </w:rPr>
      </w:pPr>
      <w:r>
        <w:rPr>
          <w:sz w:val="22"/>
        </w:rPr>
        <w:t>Signature du représentant de la maitrise d’ouvrage :</w:t>
      </w:r>
    </w:p>
    <w:p w14:paraId="019033B1" w14:textId="77777777" w:rsidR="008A7E11" w:rsidRDefault="008A7E11">
      <w:pPr>
        <w:jc w:val="both"/>
        <w:rPr>
          <w:sz w:val="22"/>
        </w:rPr>
        <w:sectPr w:rsidR="008A7E11" w:rsidSect="008A7E11">
          <w:type w:val="continuous"/>
          <w:pgSz w:w="11906" w:h="16838"/>
          <w:pgMar w:top="1417" w:right="991" w:bottom="1417" w:left="1417" w:header="720" w:footer="720" w:gutter="0"/>
          <w:cols w:num="2" w:space="720"/>
          <w:docGrid w:linePitch="360"/>
        </w:sectPr>
      </w:pPr>
    </w:p>
    <w:p w14:paraId="141BC38D" w14:textId="77777777" w:rsidR="008A7E11" w:rsidRDefault="008A7E11">
      <w:pPr>
        <w:jc w:val="both"/>
        <w:rPr>
          <w:sz w:val="22"/>
        </w:rPr>
      </w:pPr>
    </w:p>
    <w:p w14:paraId="0829BF2F" w14:textId="77777777" w:rsidR="008A7E11" w:rsidRDefault="008A7E11">
      <w:pPr>
        <w:jc w:val="both"/>
        <w:rPr>
          <w:sz w:val="22"/>
        </w:rPr>
      </w:pPr>
    </w:p>
    <w:p w14:paraId="44982D93" w14:textId="77777777" w:rsidR="008A7E11" w:rsidRPr="00DF7C1C" w:rsidRDefault="008A7E11">
      <w:pPr>
        <w:jc w:val="both"/>
        <w:rPr>
          <w:sz w:val="22"/>
        </w:rPr>
      </w:pPr>
    </w:p>
    <w:p w14:paraId="1D194B24" w14:textId="77777777" w:rsidR="00DF7C1C" w:rsidRDefault="00DF7C1C">
      <w:pPr>
        <w:jc w:val="both"/>
        <w:rPr>
          <w:sz w:val="22"/>
        </w:rPr>
      </w:pPr>
    </w:p>
    <w:p w14:paraId="6E646111" w14:textId="77777777" w:rsidR="003E11BB" w:rsidRPr="00DF7C1C" w:rsidRDefault="003E11BB">
      <w:pPr>
        <w:jc w:val="both"/>
      </w:pPr>
    </w:p>
    <w:p w14:paraId="1BECC3D6" w14:textId="77777777" w:rsidR="003E11BB" w:rsidRDefault="003E11BB" w:rsidP="00A67E70">
      <w:pPr>
        <w:jc w:val="both"/>
      </w:pPr>
      <w:r w:rsidRPr="00DF7C1C">
        <w:rPr>
          <w:rFonts w:eastAsia="Calibri"/>
          <w:sz w:val="22"/>
        </w:rPr>
        <w:t xml:space="preserve"> </w:t>
      </w:r>
    </w:p>
    <w:sectPr w:rsidR="003E11BB" w:rsidSect="008A7E11">
      <w:type w:val="continuous"/>
      <w:pgSz w:w="11906" w:h="16838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EABD5" w14:textId="77777777" w:rsidR="00D43353" w:rsidRDefault="00D43353">
      <w:r>
        <w:separator/>
      </w:r>
    </w:p>
  </w:endnote>
  <w:endnote w:type="continuationSeparator" w:id="0">
    <w:p w14:paraId="36FD6204" w14:textId="77777777" w:rsidR="00D43353" w:rsidRDefault="00D43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7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968E6" w14:textId="77777777" w:rsidR="003E11BB" w:rsidRDefault="003E11BB">
    <w:pPr>
      <w:contextualSpacing/>
    </w:pPr>
    <w:r>
      <w:rPr>
        <w:rFonts w:ascii="Arial" w:eastAsia="MS Mincho" w:hAnsi="Arial" w:cs="Arial"/>
        <w:b/>
        <w:sz w:val="14"/>
        <w:szCs w:val="14"/>
      </w:rPr>
      <w:t>Département Immobilier de Paris - 1 quai de la Corse - 75181 Paris Cedex 04</w:t>
    </w:r>
  </w:p>
  <w:p w14:paraId="032A19EC" w14:textId="77777777" w:rsidR="003E11BB" w:rsidRDefault="003E11BB">
    <w:pPr>
      <w:pStyle w:val="Pieddepage"/>
      <w:rPr>
        <w:rFonts w:ascii="Arial" w:eastAsia="MS Mincho" w:hAnsi="Arial" w:cs="Arial"/>
        <w:b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8BFA2E" w14:textId="77777777" w:rsidR="00D43353" w:rsidRDefault="00D43353">
      <w:r>
        <w:separator/>
      </w:r>
    </w:p>
  </w:footnote>
  <w:footnote w:type="continuationSeparator" w:id="0">
    <w:p w14:paraId="3548DF67" w14:textId="77777777" w:rsidR="00D43353" w:rsidRDefault="00D433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6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2"/>
      </w:rPr>
    </w:lvl>
  </w:abstractNum>
  <w:abstractNum w:abstractNumId="3" w15:restartNumberingAfterBreak="0">
    <w:nsid w:val="72EE586B"/>
    <w:multiLevelType w:val="hybridMultilevel"/>
    <w:tmpl w:val="C986A02E"/>
    <w:lvl w:ilvl="0" w:tplc="0F520AC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7C03"/>
    <w:rsid w:val="00105CD1"/>
    <w:rsid w:val="00124D45"/>
    <w:rsid w:val="0023756A"/>
    <w:rsid w:val="00334A7B"/>
    <w:rsid w:val="003E11BB"/>
    <w:rsid w:val="003F3B4D"/>
    <w:rsid w:val="004F491D"/>
    <w:rsid w:val="005D2CD0"/>
    <w:rsid w:val="006F670D"/>
    <w:rsid w:val="0073666E"/>
    <w:rsid w:val="007E3AEC"/>
    <w:rsid w:val="008A12EE"/>
    <w:rsid w:val="008A1828"/>
    <w:rsid w:val="008A7E11"/>
    <w:rsid w:val="008C5699"/>
    <w:rsid w:val="00A114B7"/>
    <w:rsid w:val="00A40574"/>
    <w:rsid w:val="00A67E70"/>
    <w:rsid w:val="00A87194"/>
    <w:rsid w:val="00BB48BB"/>
    <w:rsid w:val="00BD71B1"/>
    <w:rsid w:val="00C033A0"/>
    <w:rsid w:val="00C47C03"/>
    <w:rsid w:val="00C664ED"/>
    <w:rsid w:val="00C73886"/>
    <w:rsid w:val="00D43353"/>
    <w:rsid w:val="00DB0415"/>
    <w:rsid w:val="00DF1A8F"/>
    <w:rsid w:val="00DF7C1C"/>
    <w:rsid w:val="00E53D06"/>
    <w:rsid w:val="00ED602E"/>
    <w:rsid w:val="00F75084"/>
    <w:rsid w:val="00F80B00"/>
    <w:rsid w:val="00F81FFC"/>
    <w:rsid w:val="00FD2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EE2CF91"/>
  <w15:chartTrackingRefBased/>
  <w15:docId w15:val="{C294F424-21B4-461D-AF3F-F08389A5A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pBdr>
        <w:top w:val="single" w:sz="4" w:space="1" w:color="000000" w:shadow="1"/>
        <w:left w:val="single" w:sz="4" w:space="4" w:color="000000" w:shadow="1"/>
        <w:bottom w:val="single" w:sz="4" w:space="1" w:color="000000" w:shadow="1"/>
        <w:right w:val="single" w:sz="4" w:space="4" w:color="000000" w:shadow="1"/>
      </w:pBdr>
      <w:ind w:left="2268" w:right="2268"/>
      <w:jc w:val="center"/>
      <w:outlineLvl w:val="0"/>
    </w:pPr>
    <w:rPr>
      <w:b/>
      <w:sz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2z0">
    <w:name w:val="WW8Num2z0"/>
    <w:rPr>
      <w:rFonts w:ascii="Times New Roman" w:eastAsia="Times New Roman" w:hAnsi="Times New Roman" w:cs="Times New Roman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ascii="Times New Roman" w:eastAsia="Times New Roman" w:hAnsi="Times New Roman" w:cs="Times New Roman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3z3">
    <w:name w:val="WW8Num3z3"/>
    <w:rPr>
      <w:rFonts w:ascii="Symbol" w:hAnsi="Symbol" w:cs="Symbol" w:hint="default"/>
    </w:rPr>
  </w:style>
  <w:style w:type="character" w:customStyle="1" w:styleId="WW8Num4z0">
    <w:name w:val="WW8Num4z0"/>
    <w:rPr>
      <w:rFonts w:ascii="Calibri" w:eastAsia="Times New Roman" w:hAnsi="Calibri" w:cs="Calibri" w:hint="default"/>
      <w:sz w:val="22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ascii="Symbol" w:hAnsi="Symbol" w:cs="Symbol" w:hint="default"/>
      <w:sz w:val="20"/>
    </w:rPr>
  </w:style>
  <w:style w:type="character" w:customStyle="1" w:styleId="WW8Num5z1">
    <w:name w:val="WW8Num5z1"/>
    <w:rPr>
      <w:rFonts w:ascii="Courier New" w:hAnsi="Courier New" w:cs="Courier New" w:hint="default"/>
      <w:sz w:val="20"/>
    </w:rPr>
  </w:style>
  <w:style w:type="character" w:customStyle="1" w:styleId="WW8Num5z2">
    <w:name w:val="WW8Num5z2"/>
    <w:rPr>
      <w:rFonts w:ascii="Wingdings" w:hAnsi="Wingdings" w:cs="Wingdings" w:hint="default"/>
      <w:sz w:val="20"/>
    </w:rPr>
  </w:style>
  <w:style w:type="character" w:customStyle="1" w:styleId="WW8Num6z0">
    <w:name w:val="WW8Num6z0"/>
    <w:rPr>
      <w:rFonts w:ascii="Symbol" w:hAnsi="Symbol" w:cs="Symbol" w:hint="default"/>
      <w:sz w:val="20"/>
    </w:rPr>
  </w:style>
  <w:style w:type="character" w:customStyle="1" w:styleId="WW8Num6z1">
    <w:name w:val="WW8Num6z1"/>
    <w:rPr>
      <w:rFonts w:ascii="Courier New" w:hAnsi="Courier New" w:cs="Courier New" w:hint="default"/>
      <w:sz w:val="20"/>
    </w:rPr>
  </w:style>
  <w:style w:type="character" w:customStyle="1" w:styleId="WW8Num6z2">
    <w:name w:val="WW8Num6z2"/>
    <w:rPr>
      <w:rFonts w:ascii="Wingdings" w:hAnsi="Wingdings" w:cs="Wingdings" w:hint="default"/>
      <w:sz w:val="20"/>
    </w:rPr>
  </w:style>
  <w:style w:type="character" w:customStyle="1" w:styleId="Policepardfaut1">
    <w:name w:val="Police par défaut1"/>
  </w:style>
  <w:style w:type="character" w:customStyle="1" w:styleId="Marquedecommentaire1">
    <w:name w:val="Marque de commentaire1"/>
    <w:rPr>
      <w:sz w:val="16"/>
      <w:szCs w:val="16"/>
    </w:rPr>
  </w:style>
  <w:style w:type="character" w:customStyle="1" w:styleId="CommentaireCar">
    <w:name w:val="Commentaire Car"/>
    <w:basedOn w:val="Policepardfaut1"/>
  </w:style>
  <w:style w:type="character" w:customStyle="1" w:styleId="ObjetducommentaireCar">
    <w:name w:val="Objet du commentaire Car"/>
    <w:rPr>
      <w:b/>
      <w:bCs/>
    </w:rPr>
  </w:style>
  <w:style w:type="character" w:customStyle="1" w:styleId="CorpsdetexteCar">
    <w:name w:val="Corps de texte Car"/>
    <w:rPr>
      <w:sz w:val="24"/>
    </w:rPr>
  </w:style>
  <w:style w:type="character" w:customStyle="1" w:styleId="ServiceInfoHeaderCar">
    <w:name w:val="Service Info Header Car"/>
    <w:rPr>
      <w:rFonts w:ascii="Arial" w:eastAsia="Arial" w:hAnsi="Arial" w:cs="Arial"/>
      <w:b/>
      <w:bCs/>
      <w:sz w:val="24"/>
      <w:szCs w:val="24"/>
    </w:rPr>
  </w:style>
  <w:style w:type="character" w:customStyle="1" w:styleId="En-tteCar">
    <w:name w:val="En-tête Car"/>
    <w:rPr>
      <w:sz w:val="24"/>
    </w:rPr>
  </w:style>
  <w:style w:type="character" w:customStyle="1" w:styleId="PieddepageCar">
    <w:name w:val="Pied de page Car"/>
    <w:rPr>
      <w:sz w:val="24"/>
    </w:rPr>
  </w:style>
  <w:style w:type="character" w:styleId="Lienhypertexte">
    <w:name w:val="Hyperlink"/>
    <w:rPr>
      <w:color w:val="0563C1"/>
      <w:u w:val="single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styleId="Liste">
    <w:name w:val="List"/>
    <w:basedOn w:val="Corpsdetexte"/>
    <w:rPr>
      <w:rFonts w:cs="Arial Unicode M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Arial Unicode MS"/>
      <w:i/>
      <w:iCs/>
      <w:szCs w:val="24"/>
    </w:rPr>
  </w:style>
  <w:style w:type="paragraph" w:customStyle="1" w:styleId="Index">
    <w:name w:val="Index"/>
    <w:basedOn w:val="Normal"/>
    <w:pPr>
      <w:suppressLineNumbers/>
    </w:pPr>
    <w:rPr>
      <w:rFonts w:cs="Arial Unicode MS"/>
    </w:rPr>
  </w:style>
  <w:style w:type="paragraph" w:styleId="Retraitcorpsdetexte">
    <w:name w:val="Body Text Indent"/>
    <w:basedOn w:val="Normal"/>
    <w:pPr>
      <w:ind w:firstLine="567"/>
    </w:pPr>
  </w:style>
  <w:style w:type="paragraph" w:customStyle="1" w:styleId="Retraitcorpsdetexte21">
    <w:name w:val="Retrait corps de texte 21"/>
    <w:basedOn w:val="Normal"/>
    <w:pPr>
      <w:tabs>
        <w:tab w:val="left" w:pos="4536"/>
      </w:tabs>
      <w:ind w:left="4530" w:hanging="4530"/>
      <w:jc w:val="both"/>
    </w:pPr>
  </w:style>
  <w:style w:type="paragraph" w:customStyle="1" w:styleId="Retraitcorpsdetexte31">
    <w:name w:val="Retrait corps de texte 31"/>
    <w:basedOn w:val="Normal"/>
    <w:pPr>
      <w:tabs>
        <w:tab w:val="left" w:pos="1134"/>
      </w:tabs>
      <w:ind w:left="1134" w:hanging="1134"/>
      <w:jc w:val="both"/>
    </w:pPr>
  </w:style>
  <w:style w:type="paragraph" w:customStyle="1" w:styleId="Explorateurdedocuments1">
    <w:name w:val="Explorateur de documents1"/>
    <w:basedOn w:val="Normal"/>
    <w:pPr>
      <w:shd w:val="clear" w:color="auto" w:fill="000080"/>
    </w:pPr>
    <w:rPr>
      <w:rFonts w:ascii="Tahoma" w:hAnsi="Tahoma" w:cs="Tahoma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Adresseexpditeur">
    <w:name w:val="envelope return"/>
    <w:pPr>
      <w:suppressAutoHyphens/>
    </w:pPr>
    <w:rPr>
      <w:rFonts w:ascii="Arial" w:hAnsi="Arial" w:cs="Arial"/>
      <w:color w:val="0000FF"/>
      <w:w w:val="110"/>
      <w:sz w:val="14"/>
      <w:lang w:eastAsia="zh-CN"/>
    </w:rPr>
  </w:style>
  <w:style w:type="paragraph" w:customStyle="1" w:styleId="Commentaire1">
    <w:name w:val="Commentaire1"/>
    <w:basedOn w:val="Normal"/>
    <w:rPr>
      <w:sz w:val="20"/>
    </w:rPr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customStyle="1" w:styleId="ServiceInfoHeader">
    <w:name w:val="Service Info Header"/>
    <w:basedOn w:val="En-tte"/>
    <w:next w:val="Corpsdetexte"/>
    <w:pPr>
      <w:widowControl w:val="0"/>
      <w:tabs>
        <w:tab w:val="clear" w:pos="4536"/>
        <w:tab w:val="clear" w:pos="9072"/>
        <w:tab w:val="right" w:pos="9026"/>
      </w:tabs>
      <w:autoSpaceDE w:val="0"/>
      <w:jc w:val="right"/>
    </w:pPr>
    <w:rPr>
      <w:rFonts w:ascii="Arial" w:eastAsia="Arial" w:hAnsi="Arial" w:cs="Arial"/>
      <w:b/>
      <w:bCs/>
      <w:szCs w:val="24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western">
    <w:name w:val="western"/>
    <w:basedOn w:val="Normal"/>
    <w:pPr>
      <w:spacing w:before="100" w:after="142" w:line="288" w:lineRule="auto"/>
    </w:pPr>
    <w:rPr>
      <w:color w:val="000000"/>
      <w:szCs w:val="24"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Contenudecadre">
    <w:name w:val="Contenu de cadre"/>
    <w:basedOn w:val="Normal"/>
  </w:style>
  <w:style w:type="table" w:styleId="Grilledutableau">
    <w:name w:val="Table Grid"/>
    <w:basedOn w:val="TableauNormal"/>
    <w:uiPriority w:val="39"/>
    <w:rsid w:val="008A12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132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CERTIFICAT ADMINISTRATIF</vt:lpstr>
    </vt:vector>
  </TitlesOfParts>
  <Company>Ministère de la Justice</Company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CERTIFICAT ADMINISTRATIF</dc:title>
  <dc:subject/>
  <dc:creator>ALLOUCH Marie-Isabelle</dc:creator>
  <cp:keywords/>
  <cp:lastModifiedBy>SELVE Charlotte</cp:lastModifiedBy>
  <cp:revision>5</cp:revision>
  <cp:lastPrinted>1899-12-31T23:00:00Z</cp:lastPrinted>
  <dcterms:created xsi:type="dcterms:W3CDTF">2025-07-16T12:22:00Z</dcterms:created>
  <dcterms:modified xsi:type="dcterms:W3CDTF">2026-03-13T11:38:00Z</dcterms:modified>
</cp:coreProperties>
</file>